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D26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71384" w:rsidRDefault="00432BBF" w:rsidP="000E31F4">
      <w:pPr>
        <w:suppressAutoHyphens/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800926">
        <w:trPr>
          <w:trHeight w:val="312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B870E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B870E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Fontanero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F3061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800926">
        <w:trPr>
          <w:trHeight w:val="312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0092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FD684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00926" w:rsidRPr="00800926">
              <w:rPr>
                <w:rFonts w:ascii="Bookman Old Style" w:hAnsi="Bookman Old Style" w:cs="Tahoma"/>
                <w:i w:val="0"/>
                <w:sz w:val="20"/>
                <w:lang w:val="es-CL"/>
              </w:rPr>
              <w:t>División de Apoyo y Mantenimiento</w:t>
            </w:r>
            <w:r w:rsidR="00275C93">
              <w:rPr>
                <w:rFonts w:ascii="Bookman Old Style" w:hAnsi="Bookman Old Style" w:cs="Tahoma"/>
                <w:i w:val="0"/>
                <w:sz w:val="20"/>
                <w:lang w:val="es-CL"/>
              </w:rPr>
              <w:t>, División</w:t>
            </w:r>
            <w:r w:rsidR="00800926" w:rsidRPr="00800926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 </w:t>
            </w:r>
            <w:r w:rsidR="00275C93">
              <w:rPr>
                <w:rFonts w:ascii="Bookman Old Style" w:hAnsi="Bookman Old Style" w:cs="Tahoma"/>
                <w:i w:val="0"/>
                <w:sz w:val="20"/>
                <w:lang w:val="es-CL"/>
              </w:rPr>
              <w:t>d</w:t>
            </w:r>
            <w:r w:rsidR="00800926" w:rsidRPr="00800926">
              <w:rPr>
                <w:rFonts w:ascii="Bookman Old Style" w:hAnsi="Bookman Old Style" w:cs="Tahoma"/>
                <w:i w:val="0"/>
                <w:sz w:val="20"/>
                <w:lang w:val="es-CL"/>
              </w:rPr>
              <w:t>e</w:t>
            </w:r>
            <w:r w:rsidR="00DB4A2A" w:rsidRPr="00800926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 Infraestructura</w:t>
            </w:r>
          </w:p>
        </w:tc>
      </w:tr>
      <w:tr w:rsidR="00432BBF" w:rsidRPr="007323A5" w:rsidTr="00F30614">
        <w:trPr>
          <w:trHeight w:val="504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800926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</w:t>
            </w:r>
            <w:r w:rsidRPr="0027032F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:</w:t>
            </w:r>
            <w:r w:rsidR="00D27F0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Jefe de Sección </w:t>
            </w:r>
            <w:r w:rsidR="00B870E6" w:rsidRPr="0027032F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Mantenimiento</w:t>
            </w:r>
            <w:r w:rsidR="00285B9D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de Infraestructura y</w:t>
            </w:r>
            <w:r w:rsidR="00D27F0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Mantenimiento</w:t>
            </w:r>
            <w:r w:rsidR="00B870E6" w:rsidRPr="0027032F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 xml:space="preserve"> </w:t>
            </w:r>
            <w:r w:rsidR="00800926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(</w:t>
            </w:r>
            <w:r w:rsidR="00FD6842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Hospital</w:t>
            </w:r>
            <w:r w:rsidR="00800926">
              <w:rPr>
                <w:rFonts w:ascii="Bookman Old Style" w:hAnsi="Bookman Old Style" w:cs="Tahoma"/>
                <w:i w:val="0"/>
                <w:color w:val="000000" w:themeColor="text1"/>
                <w:sz w:val="20"/>
                <w:lang w:val="es-CL"/>
              </w:rPr>
              <w:t>)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B870E6" w:rsidRPr="00B870E6" w:rsidRDefault="00B870E6" w:rsidP="00DB4A2A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</w:rPr>
      </w:pPr>
      <w:r w:rsidRPr="00B870E6">
        <w:rPr>
          <w:rFonts w:ascii="Bookman Old Style" w:hAnsi="Bookman Old Style" w:cs="Arial"/>
          <w:i w:val="0"/>
          <w:iCs/>
          <w:sz w:val="20"/>
        </w:rPr>
        <w:t>Reparar y mantener el sistema hidráulico en las diferentes áreas de la Institución, a través del manejo de equipo o materiales, cumpliendo con los procedimientos correspondientes, con el fin de apoyar las funciones del área.</w:t>
      </w:r>
    </w:p>
    <w:p w:rsidR="00432BBF" w:rsidRPr="00800926" w:rsidRDefault="00432BBF" w:rsidP="00E21CFE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B5F5A" w:rsidRDefault="00540ED7" w:rsidP="00540ED7">
      <w:pPr>
        <w:rPr>
          <w:sz w:val="18"/>
        </w:rPr>
      </w:pPr>
    </w:p>
    <w:p w:rsidR="00B5643A" w:rsidRPr="00B5643A" w:rsidRDefault="00B5643A" w:rsidP="00DB4A2A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43A">
        <w:rPr>
          <w:rFonts w:ascii="Bookman Old Style" w:hAnsi="Bookman Old Style" w:cs="Arial"/>
          <w:i w:val="0"/>
          <w:iCs/>
          <w:sz w:val="20"/>
        </w:rPr>
        <w:t>Recibir y revisar las órdenes de trabajo, a fin de efectuar las reparaciones o mantenimiento al sistema hidráulico solicitadas en las</w:t>
      </w:r>
      <w:r w:rsidR="00DE6FEA">
        <w:rPr>
          <w:rFonts w:ascii="Bookman Old Style" w:hAnsi="Bookman Old Style" w:cs="Arial"/>
          <w:i w:val="0"/>
          <w:iCs/>
          <w:sz w:val="20"/>
        </w:rPr>
        <w:t xml:space="preserve"> diferentes dependencias de la I</w:t>
      </w:r>
      <w:r w:rsidRPr="00B5643A">
        <w:rPr>
          <w:rFonts w:ascii="Bookman Old Style" w:hAnsi="Bookman Old Style" w:cs="Arial"/>
          <w:i w:val="0"/>
          <w:iCs/>
          <w:sz w:val="20"/>
        </w:rPr>
        <w:t>nstitución.</w:t>
      </w:r>
    </w:p>
    <w:p w:rsidR="00B5643A" w:rsidRPr="00B5643A" w:rsidRDefault="00B5643A" w:rsidP="00DB4A2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5643A" w:rsidRPr="00B5643A" w:rsidRDefault="00CA0A0C" w:rsidP="00DB4A2A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</w:t>
      </w:r>
      <w:r w:rsidR="00B5643A" w:rsidRPr="00B5643A">
        <w:rPr>
          <w:rFonts w:ascii="Bookman Old Style" w:hAnsi="Bookman Old Style" w:cs="Arial"/>
          <w:i w:val="0"/>
          <w:iCs/>
          <w:sz w:val="20"/>
        </w:rPr>
        <w:t>r mantenimiento preventivo y correctivo a las instalaciones de obra civil (inodoros, lavamanos, lavatrastos, urinarios, calentadores, válvulas, duchas, cañerías, drenajes, etc.), con el objetivo de mantener en óptimas condiciones todo lo relacionado al sistema hidráulico.</w:t>
      </w:r>
    </w:p>
    <w:p w:rsidR="00B5643A" w:rsidRPr="00B5643A" w:rsidRDefault="00B5643A" w:rsidP="00DB4A2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5643A" w:rsidRPr="00B5643A" w:rsidRDefault="00B5643A" w:rsidP="00DB4A2A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43A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B5643A" w:rsidRPr="00B5643A" w:rsidRDefault="00B5643A" w:rsidP="00DB4A2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5643A" w:rsidRPr="00B5643A" w:rsidRDefault="00B5643A" w:rsidP="00DB4A2A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43A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B5643A" w:rsidRPr="00B5643A" w:rsidRDefault="00B5643A" w:rsidP="00DB4A2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5643A" w:rsidRPr="00B5643A" w:rsidRDefault="00B5643A" w:rsidP="00DB4A2A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43A">
        <w:rPr>
          <w:rFonts w:ascii="Bookman Old Style" w:hAnsi="Bookman Old Style" w:cs="Arial"/>
          <w:i w:val="0"/>
          <w:iCs/>
          <w:sz w:val="20"/>
        </w:rPr>
        <w:t>Solicitar el aprovisionamiento de recursos materiales o insumos utilizados para la oportuna ejecución de las órdenes de trabajo.</w:t>
      </w:r>
    </w:p>
    <w:p w:rsidR="00B5643A" w:rsidRPr="00B5643A" w:rsidRDefault="00B5643A" w:rsidP="00DB4A2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5643A" w:rsidRPr="00B5643A" w:rsidRDefault="00B5643A" w:rsidP="00DB4A2A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43A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informes, reportes o requisiciones de materiales.</w:t>
      </w:r>
    </w:p>
    <w:p w:rsidR="00B5643A" w:rsidRPr="00B5643A" w:rsidRDefault="00B5643A" w:rsidP="00DB4A2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5643A" w:rsidRPr="00B5643A" w:rsidRDefault="00B5643A" w:rsidP="00DB4A2A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B5643A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B5643A" w:rsidRPr="00B5643A" w:rsidRDefault="00B5643A" w:rsidP="00DB4A2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B5643A" w:rsidRPr="00B5643A" w:rsidRDefault="008A3FD1" w:rsidP="00DB4A2A">
      <w:pPr>
        <w:numPr>
          <w:ilvl w:val="0"/>
          <w:numId w:val="36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Proporcionar</w:t>
      </w:r>
      <w:r w:rsidR="00B5643A" w:rsidRPr="00B5643A">
        <w:rPr>
          <w:rFonts w:ascii="Bookman Old Style" w:hAnsi="Bookman Old Style" w:cs="Arial"/>
          <w:i w:val="0"/>
          <w:iCs/>
          <w:sz w:val="20"/>
        </w:rPr>
        <w:t xml:space="preserve"> inducción al personal nuevo, dando a conocer los procesos y/o las funciones, con el fin de que conozca su área de trabajo.</w:t>
      </w:r>
    </w:p>
    <w:p w:rsidR="00F30614" w:rsidRPr="00B5643A" w:rsidRDefault="00F30614" w:rsidP="00DB4A2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AB53D3" w:rsidRDefault="00F30614" w:rsidP="00AB53D3">
      <w:pPr>
        <w:numPr>
          <w:ilvl w:val="0"/>
          <w:numId w:val="36"/>
        </w:numPr>
        <w:tabs>
          <w:tab w:val="clear" w:pos="227"/>
        </w:tabs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540ED7" w:rsidRPr="00646A8F" w:rsidRDefault="00540ED7" w:rsidP="00540ED7">
      <w:pPr>
        <w:ind w:left="227"/>
        <w:jc w:val="both"/>
        <w:rPr>
          <w:rFonts w:ascii="Bookman Old Style" w:hAnsi="Bookman Old Style" w:cs="Arial"/>
          <w:i w:val="0"/>
          <w:iCs/>
          <w:sz w:val="3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0F7761" w:rsidRDefault="00F30614" w:rsidP="0027032F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5E434A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6B5F5A" w:rsidRPr="00C27768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6B5F5A" w:rsidRDefault="006B5F5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46A8F" w:rsidRDefault="00646A8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92C52" w:rsidRDefault="00E92C52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64E1C" w:rsidRDefault="00064E1C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064E1C" w:rsidRPr="00064E1C" w:rsidRDefault="00064E1C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693C2B" w:rsidRPr="0027032F" w:rsidRDefault="00432BBF" w:rsidP="00AB53D3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27032F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27032F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27032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A002E3" w:rsidRPr="00AB53D3" w:rsidRDefault="00693C2B" w:rsidP="00AB53D3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AB53D3">
        <w:rPr>
          <w:rFonts w:ascii="Bookman Old Style" w:hAnsi="Bookman Old Style" w:cs="Arial"/>
          <w:i w:val="0"/>
          <w:iCs/>
          <w:sz w:val="20"/>
        </w:rPr>
        <w:t xml:space="preserve">Realización </w:t>
      </w:r>
      <w:r w:rsidR="006A24DD" w:rsidRPr="00AB53D3">
        <w:rPr>
          <w:rFonts w:ascii="Bookman Old Style" w:hAnsi="Bookman Old Style" w:cs="Arial"/>
          <w:i w:val="0"/>
          <w:iCs/>
          <w:sz w:val="20"/>
        </w:rPr>
        <w:t>adecuad</w:t>
      </w:r>
      <w:r w:rsidRPr="00AB53D3">
        <w:rPr>
          <w:rFonts w:ascii="Bookman Old Style" w:hAnsi="Bookman Old Style" w:cs="Arial"/>
          <w:i w:val="0"/>
          <w:iCs/>
          <w:sz w:val="20"/>
        </w:rPr>
        <w:t>a</w:t>
      </w:r>
      <w:r w:rsidR="006A24DD" w:rsidRPr="00AB53D3">
        <w:rPr>
          <w:rFonts w:ascii="Bookman Old Style" w:hAnsi="Bookman Old Style" w:cs="Arial"/>
          <w:i w:val="0"/>
          <w:iCs/>
          <w:sz w:val="20"/>
        </w:rPr>
        <w:t xml:space="preserve"> y oportun</w:t>
      </w:r>
      <w:r w:rsidRPr="00AB53D3">
        <w:rPr>
          <w:rFonts w:ascii="Bookman Old Style" w:hAnsi="Bookman Old Style" w:cs="Arial"/>
          <w:i w:val="0"/>
          <w:iCs/>
          <w:sz w:val="20"/>
        </w:rPr>
        <w:t>a</w:t>
      </w:r>
      <w:r w:rsidR="006A24DD" w:rsidRPr="00AB53D3">
        <w:rPr>
          <w:rFonts w:ascii="Bookman Old Style" w:hAnsi="Bookman Old Style" w:cs="Arial"/>
          <w:i w:val="0"/>
          <w:iCs/>
          <w:sz w:val="20"/>
        </w:rPr>
        <w:t xml:space="preserve"> de las diferentes </w:t>
      </w:r>
      <w:r w:rsidRPr="00AB53D3">
        <w:rPr>
          <w:rFonts w:ascii="Bookman Old Style" w:hAnsi="Bookman Old Style" w:cs="Arial"/>
          <w:i w:val="0"/>
          <w:iCs/>
          <w:sz w:val="20"/>
        </w:rPr>
        <w:t>ordenes</w:t>
      </w:r>
      <w:r w:rsidR="006A24DD" w:rsidRPr="00AB53D3">
        <w:rPr>
          <w:rFonts w:ascii="Bookman Old Style" w:hAnsi="Bookman Old Style" w:cs="Arial"/>
          <w:i w:val="0"/>
          <w:iCs/>
          <w:sz w:val="20"/>
        </w:rPr>
        <w:t xml:space="preserve"> de </w:t>
      </w:r>
      <w:r w:rsidRPr="00AB53D3">
        <w:rPr>
          <w:rFonts w:ascii="Bookman Old Style" w:hAnsi="Bookman Old Style" w:cs="Arial"/>
          <w:i w:val="0"/>
          <w:iCs/>
          <w:sz w:val="20"/>
        </w:rPr>
        <w:t>trabajo.</w:t>
      </w:r>
    </w:p>
    <w:p w:rsidR="006B5F5A" w:rsidRPr="00AB53D3" w:rsidRDefault="006A24DD" w:rsidP="00AB53D3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AB53D3">
        <w:rPr>
          <w:rFonts w:ascii="Bookman Old Style" w:hAnsi="Bookman Old Style" w:cs="Arial"/>
          <w:i w:val="0"/>
          <w:iCs/>
          <w:sz w:val="20"/>
        </w:rPr>
        <w:t>Optimizaci</w:t>
      </w:r>
      <w:r w:rsidR="00F834BE" w:rsidRPr="00AB53D3">
        <w:rPr>
          <w:rFonts w:ascii="Bookman Old Style" w:hAnsi="Bookman Old Style" w:cs="Arial"/>
          <w:i w:val="0"/>
          <w:iCs/>
          <w:sz w:val="20"/>
        </w:rPr>
        <w:t>ón de los recursos materiales.</w:t>
      </w:r>
    </w:p>
    <w:p w:rsidR="003D7944" w:rsidRPr="006B5F5A" w:rsidRDefault="003D7944" w:rsidP="008C1E26">
      <w:pPr>
        <w:suppressAutoHyphens/>
        <w:rPr>
          <w:rFonts w:ascii="Bookman Old Style" w:hAnsi="Bookman Old Style" w:cs="Arial"/>
          <w:i w:val="0"/>
          <w:iCs/>
        </w:rPr>
      </w:pPr>
    </w:p>
    <w:p w:rsidR="00432BBF" w:rsidRPr="00AB53D3" w:rsidRDefault="00432BBF" w:rsidP="00AB53D3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767A64" w:rsidRPr="00AB53D3" w:rsidRDefault="00767A64" w:rsidP="00767A64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AB53D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AB53D3" w:rsidRDefault="00540ED7" w:rsidP="00AB53D3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AB53D3">
        <w:rPr>
          <w:rFonts w:ascii="Bookman Old Style" w:hAnsi="Bookman Old Style" w:cs="Arial"/>
          <w:i w:val="0"/>
          <w:iCs/>
          <w:sz w:val="20"/>
        </w:rPr>
        <w:t>Ley y Reglamento</w:t>
      </w:r>
      <w:r w:rsidR="00FA563F">
        <w:rPr>
          <w:rFonts w:ascii="Bookman Old Style" w:hAnsi="Bookman Old Style" w:cs="Arial"/>
          <w:i w:val="0"/>
          <w:iCs/>
          <w:sz w:val="20"/>
        </w:rPr>
        <w:t>s</w:t>
      </w:r>
      <w:r w:rsidRPr="00AB53D3">
        <w:rPr>
          <w:rFonts w:ascii="Bookman Old Style" w:hAnsi="Bookman Old Style" w:cs="Arial"/>
          <w:i w:val="0"/>
          <w:iCs/>
          <w:sz w:val="20"/>
        </w:rPr>
        <w:t xml:space="preserve"> del ISSS</w:t>
      </w:r>
      <w:r w:rsidR="00C649E2">
        <w:rPr>
          <w:rFonts w:ascii="Bookman Old Style" w:hAnsi="Bookman Old Style" w:cs="Arial"/>
          <w:i w:val="0"/>
          <w:iCs/>
          <w:sz w:val="20"/>
        </w:rPr>
        <w:t>.</w:t>
      </w:r>
    </w:p>
    <w:p w:rsidR="00540ED7" w:rsidRPr="00AB53D3" w:rsidRDefault="00540ED7" w:rsidP="00AB53D3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AB53D3">
        <w:rPr>
          <w:rFonts w:ascii="Bookman Old Style" w:hAnsi="Bookman Old Style" w:cs="Arial"/>
          <w:i w:val="0"/>
          <w:iCs/>
          <w:sz w:val="20"/>
        </w:rPr>
        <w:t>Manual de Normas y Procedimientos del Área</w:t>
      </w:r>
      <w:r w:rsidR="00F30614" w:rsidRPr="00AB53D3">
        <w:rPr>
          <w:rFonts w:ascii="Bookman Old Style" w:hAnsi="Bookman Old Style" w:cs="Arial"/>
          <w:i w:val="0"/>
          <w:iCs/>
          <w:sz w:val="20"/>
        </w:rPr>
        <w:t>.</w:t>
      </w:r>
    </w:p>
    <w:p w:rsidR="004128C7" w:rsidRDefault="004128C7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B301B3" w:rsidRPr="00F57C7F" w:rsidRDefault="00B301B3" w:rsidP="00B301B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5408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301B3" w:rsidRDefault="00B301B3" w:rsidP="00B301B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301B3" w:rsidRPr="00137AD0" w:rsidRDefault="00B301B3" w:rsidP="00B301B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B301B3" w:rsidRPr="00B301B3" w:rsidRDefault="00B301B3" w:rsidP="00B301B3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54080" w:rsidRDefault="00754080" w:rsidP="00754080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B008FB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0E31F4">
      <w:pPr>
        <w:suppressAutoHyphens/>
      </w:pPr>
      <w:bookmarkStart w:id="0" w:name="_GoBack"/>
      <w:bookmarkEnd w:id="0"/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AB53D3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693C2B" w:rsidRPr="00693C2B">
        <w:rPr>
          <w:rFonts w:ascii="Bookman Old Style" w:hAnsi="Bookman Old Style" w:cs="Arial"/>
          <w:i w:val="0"/>
          <w:iCs/>
          <w:sz w:val="20"/>
        </w:rPr>
        <w:t>Noveno grado</w:t>
      </w:r>
      <w:r w:rsidR="00333B38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487304" w:rsidRDefault="00A37D41" w:rsidP="00B301B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Especialidad d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eseable: </w:t>
      </w:r>
      <w:r w:rsidRPr="00A37D41">
        <w:rPr>
          <w:rFonts w:ascii="Bookman Old Style" w:hAnsi="Bookman Old Style" w:cs="Arial"/>
          <w:i w:val="0"/>
          <w:iCs/>
          <w:sz w:val="20"/>
        </w:rPr>
        <w:t>Ningun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="00F30614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Default="00C404F4" w:rsidP="00AB53D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F30614" w:rsidRDefault="00432BBF" w:rsidP="00AB53D3">
      <w:pPr>
        <w:numPr>
          <w:ilvl w:val="0"/>
          <w:numId w:val="40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432BBF" w:rsidRDefault="00432BBF" w:rsidP="00F3061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0F7761" w:rsidRDefault="00C404F4" w:rsidP="00AB53D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0F7761" w:rsidRDefault="00C404F4" w:rsidP="00AB53D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F30614" w:rsidRPr="000F7761">
        <w:rPr>
          <w:rFonts w:ascii="Bookman Old Style" w:hAnsi="Bookman Old Style" w:cs="Arial"/>
          <w:i w:val="0"/>
          <w:iCs/>
          <w:sz w:val="20"/>
        </w:rPr>
        <w:t>Ninguno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F479FD" w:rsidRPr="00F479FD" w:rsidRDefault="00F479FD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Default="00432BBF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301B3">
        <w:rPr>
          <w:rFonts w:ascii="Bookman Old Style" w:hAnsi="Bookman Old Style" w:cs="Arial"/>
          <w:i w:val="0"/>
          <w:iCs/>
          <w:sz w:val="20"/>
        </w:rPr>
        <w:t>U</w:t>
      </w:r>
      <w:r w:rsidR="00A37D41" w:rsidRPr="00A37D41">
        <w:rPr>
          <w:rFonts w:ascii="Bookman Old Style" w:hAnsi="Bookman Old Style" w:cs="Arial"/>
          <w:i w:val="0"/>
          <w:iCs/>
          <w:sz w:val="20"/>
        </w:rPr>
        <w:t>n año, preferentemente como Fontanero</w:t>
      </w:r>
      <w:r w:rsidR="000E6196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0F776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206CC" w:rsidRPr="00D206CC" w:rsidRDefault="00D206CC" w:rsidP="00D206CC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D206CC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5E434A">
        <w:rPr>
          <w:rFonts w:ascii="Bookman Old Style" w:hAnsi="Bookman Old Style" w:cs="Arial"/>
          <w:i w:val="0"/>
          <w:iCs/>
          <w:sz w:val="20"/>
        </w:rPr>
        <w:t>.</w:t>
      </w:r>
    </w:p>
    <w:p w:rsidR="00D206CC" w:rsidRPr="00D206CC" w:rsidRDefault="00D206CC" w:rsidP="00D206CC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D206CC">
        <w:rPr>
          <w:rFonts w:ascii="Bookman Old Style" w:hAnsi="Bookman Old Style" w:cs="Arial"/>
          <w:i w:val="0"/>
          <w:iCs/>
          <w:sz w:val="20"/>
        </w:rPr>
        <w:t>Integridad</w:t>
      </w:r>
      <w:r w:rsidR="005E434A">
        <w:rPr>
          <w:rFonts w:ascii="Bookman Old Style" w:hAnsi="Bookman Old Style" w:cs="Arial"/>
          <w:i w:val="0"/>
          <w:iCs/>
          <w:sz w:val="20"/>
        </w:rPr>
        <w:t>.</w:t>
      </w:r>
    </w:p>
    <w:p w:rsidR="00D206CC" w:rsidRPr="00D206CC" w:rsidRDefault="00D206CC" w:rsidP="00D206CC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D206CC">
        <w:rPr>
          <w:rFonts w:ascii="Bookman Old Style" w:hAnsi="Bookman Old Style" w:cs="Arial"/>
          <w:i w:val="0"/>
          <w:iCs/>
          <w:sz w:val="20"/>
        </w:rPr>
        <w:t>Responsabilidad</w:t>
      </w:r>
      <w:r w:rsidR="005E434A">
        <w:rPr>
          <w:rFonts w:ascii="Bookman Old Style" w:hAnsi="Bookman Old Style" w:cs="Arial"/>
          <w:i w:val="0"/>
          <w:iCs/>
          <w:sz w:val="20"/>
        </w:rPr>
        <w:t>.</w:t>
      </w:r>
    </w:p>
    <w:p w:rsidR="00D206CC" w:rsidRPr="00D206CC" w:rsidRDefault="00D206CC" w:rsidP="00D206CC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D206CC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5E434A">
        <w:rPr>
          <w:rFonts w:ascii="Bookman Old Style" w:hAnsi="Bookman Old Style" w:cs="Arial"/>
          <w:i w:val="0"/>
          <w:iCs/>
          <w:sz w:val="20"/>
        </w:rPr>
        <w:t>.</w:t>
      </w:r>
    </w:p>
    <w:p w:rsidR="00D206CC" w:rsidRPr="00D206CC" w:rsidRDefault="00D206CC" w:rsidP="00D206CC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D206CC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5E434A">
        <w:rPr>
          <w:rFonts w:ascii="Bookman Old Style" w:hAnsi="Bookman Old Style" w:cs="Arial"/>
          <w:i w:val="0"/>
          <w:iCs/>
          <w:sz w:val="20"/>
        </w:rPr>
        <w:t>.</w:t>
      </w:r>
    </w:p>
    <w:p w:rsidR="00D206CC" w:rsidRPr="00D206CC" w:rsidRDefault="00D206CC" w:rsidP="00D206CC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D206CC">
        <w:rPr>
          <w:rFonts w:ascii="Bookman Old Style" w:hAnsi="Bookman Old Style" w:cs="Arial"/>
          <w:i w:val="0"/>
          <w:iCs/>
          <w:sz w:val="20"/>
        </w:rPr>
        <w:t>Minuciosidad</w:t>
      </w:r>
      <w:r w:rsidR="005E434A">
        <w:rPr>
          <w:rFonts w:ascii="Bookman Old Style" w:hAnsi="Bookman Old Style" w:cs="Arial"/>
          <w:i w:val="0"/>
          <w:iCs/>
          <w:sz w:val="20"/>
        </w:rPr>
        <w:t>.</w:t>
      </w:r>
    </w:p>
    <w:p w:rsidR="00D206CC" w:rsidRPr="00D206CC" w:rsidRDefault="00D206CC" w:rsidP="00D206CC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D206CC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5E434A">
        <w:rPr>
          <w:rFonts w:ascii="Bookman Old Style" w:hAnsi="Bookman Old Style" w:cs="Arial"/>
          <w:i w:val="0"/>
          <w:iCs/>
          <w:sz w:val="20"/>
        </w:rPr>
        <w:t>.</w:t>
      </w:r>
    </w:p>
    <w:p w:rsidR="00D206CC" w:rsidRPr="00D206CC" w:rsidRDefault="00D206CC" w:rsidP="00D206CC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1080" w:hanging="360"/>
        <w:rPr>
          <w:rFonts w:ascii="Bookman Old Style" w:hAnsi="Bookman Old Style" w:cs="Arial"/>
          <w:i w:val="0"/>
          <w:iCs/>
          <w:sz w:val="20"/>
        </w:rPr>
      </w:pPr>
      <w:r w:rsidRPr="00D206CC">
        <w:rPr>
          <w:rFonts w:ascii="Bookman Old Style" w:hAnsi="Bookman Old Style" w:cs="Arial"/>
          <w:i w:val="0"/>
          <w:iCs/>
          <w:sz w:val="20"/>
        </w:rPr>
        <w:t>Iniciativa</w:t>
      </w:r>
      <w:r w:rsidR="005E434A">
        <w:rPr>
          <w:rFonts w:ascii="Bookman Old Style" w:hAnsi="Bookman Old Style" w:cs="Arial"/>
          <w:i w:val="0"/>
          <w:iCs/>
          <w:sz w:val="20"/>
        </w:rPr>
        <w:t>.</w:t>
      </w:r>
    </w:p>
    <w:p w:rsidR="00AB53D3" w:rsidRDefault="00AB53D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C27CE" w:rsidRDefault="00CC27C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4128C7" w:rsidP="00AB53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FEA" w:rsidRDefault="00DE6FEA">
      <w:pPr>
        <w:spacing w:line="20" w:lineRule="exact"/>
      </w:pPr>
    </w:p>
  </w:endnote>
  <w:endnote w:type="continuationSeparator" w:id="0">
    <w:p w:rsidR="00DE6FEA" w:rsidRDefault="00DE6FEA"/>
  </w:endnote>
  <w:endnote w:type="continuationNotice" w:id="1">
    <w:p w:rsidR="00DE6FEA" w:rsidRDefault="00DE6F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EA" w:rsidRDefault="00DE6FE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E6FEA" w:rsidRDefault="00DE6FE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EA" w:rsidRDefault="00DE6FEA" w:rsidP="000F097C">
    <w:pPr>
      <w:pStyle w:val="Piedepgina"/>
      <w:framePr w:wrap="around" w:vAnchor="text" w:hAnchor="page" w:x="11056" w:y="25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767A64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E6FEA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E6FEA" w:rsidRPr="005051C0" w:rsidRDefault="00DE6FEA" w:rsidP="005051C0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DE6FEA" w:rsidRPr="00B425FF" w:rsidRDefault="00372B07" w:rsidP="002F05C1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DE6FEA" w:rsidRPr="00B425FF" w:rsidRDefault="00DE6FEA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E6FEA">
      <w:tc>
        <w:tcPr>
          <w:tcW w:w="5950" w:type="dxa"/>
        </w:tcPr>
        <w:p w:rsidR="00DE6FEA" w:rsidRDefault="00DE6FE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E6FEA" w:rsidRDefault="00DE6FE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E6FEA" w:rsidRDefault="00DE6FEA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E6FEA" w:rsidRDefault="00DE6FEA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E6FEA" w:rsidRDefault="00DE6FEA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E6FEA" w:rsidRDefault="00DE6FEA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E6FEA" w:rsidRDefault="00DE6FEA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FEA" w:rsidRDefault="00DE6FEA">
      <w:r>
        <w:separator/>
      </w:r>
    </w:p>
  </w:footnote>
  <w:footnote w:type="continuationSeparator" w:id="0">
    <w:p w:rsidR="00DE6FEA" w:rsidRDefault="00DE6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EA" w:rsidRDefault="00DE6FE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E6FEA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E6FEA" w:rsidRDefault="00DE6FE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E6FEA" w:rsidRPr="00B47612" w:rsidRDefault="00DE6FE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E6FEA" w:rsidRPr="00B47612" w:rsidRDefault="00DE6FE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E6FEA" w:rsidRPr="00B47612" w:rsidRDefault="00DE6FE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E6FEA" w:rsidRDefault="00DE6FE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E6FEA" w:rsidRPr="00B47612" w:rsidRDefault="00DE6FEA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E6FEA" w:rsidRPr="00B47612" w:rsidRDefault="00DE6FEA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E6FEA" w:rsidRDefault="00DE6FE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EA" w:rsidRDefault="00DE6FE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E6FEA" w:rsidRDefault="00DE6FE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E6FEA" w:rsidRDefault="00DE6FEA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2D00B9" w:rsidRDefault="002D00B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E6FEA" w:rsidRDefault="00DE6FE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E6FEA" w:rsidRDefault="00DE6FEA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E6FEA" w:rsidRDefault="00DE6FE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E6FEA" w:rsidRDefault="00DE6FEA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53F53A1"/>
    <w:multiLevelType w:val="hybridMultilevel"/>
    <w:tmpl w:val="106C7B02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5EE241CE"/>
    <w:multiLevelType w:val="hybridMultilevel"/>
    <w:tmpl w:val="2A321C9E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B954F94"/>
    <w:multiLevelType w:val="hybridMultilevel"/>
    <w:tmpl w:val="622EDD6E"/>
    <w:lvl w:ilvl="0" w:tplc="855EDA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26"/>
  </w:num>
  <w:num w:numId="4">
    <w:abstractNumId w:val="21"/>
  </w:num>
  <w:num w:numId="5">
    <w:abstractNumId w:val="15"/>
  </w:num>
  <w:num w:numId="6">
    <w:abstractNumId w:val="33"/>
  </w:num>
  <w:num w:numId="7">
    <w:abstractNumId w:val="27"/>
  </w:num>
  <w:num w:numId="8">
    <w:abstractNumId w:val="29"/>
  </w:num>
  <w:num w:numId="9">
    <w:abstractNumId w:val="3"/>
  </w:num>
  <w:num w:numId="10">
    <w:abstractNumId w:val="11"/>
  </w:num>
  <w:num w:numId="11">
    <w:abstractNumId w:val="14"/>
  </w:num>
  <w:num w:numId="12">
    <w:abstractNumId w:val="1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0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8"/>
  </w:num>
  <w:num w:numId="21">
    <w:abstractNumId w:val="13"/>
  </w:num>
  <w:num w:numId="22">
    <w:abstractNumId w:val="34"/>
  </w:num>
  <w:num w:numId="23">
    <w:abstractNumId w:val="34"/>
  </w:num>
  <w:num w:numId="24">
    <w:abstractNumId w:val="4"/>
  </w:num>
  <w:num w:numId="25">
    <w:abstractNumId w:val="5"/>
  </w:num>
  <w:num w:numId="26">
    <w:abstractNumId w:val="20"/>
  </w:num>
  <w:num w:numId="27">
    <w:abstractNumId w:val="7"/>
  </w:num>
  <w:num w:numId="28">
    <w:abstractNumId w:val="16"/>
  </w:num>
  <w:num w:numId="29">
    <w:abstractNumId w:val="16"/>
  </w:num>
  <w:num w:numId="30">
    <w:abstractNumId w:val="10"/>
  </w:num>
  <w:num w:numId="31">
    <w:abstractNumId w:val="16"/>
  </w:num>
  <w:num w:numId="32">
    <w:abstractNumId w:val="6"/>
  </w:num>
  <w:num w:numId="33">
    <w:abstractNumId w:val="8"/>
  </w:num>
  <w:num w:numId="34">
    <w:abstractNumId w:val="30"/>
  </w:num>
  <w:num w:numId="35">
    <w:abstractNumId w:val="25"/>
  </w:num>
  <w:num w:numId="36">
    <w:abstractNumId w:val="8"/>
  </w:num>
  <w:num w:numId="37">
    <w:abstractNumId w:val="37"/>
  </w:num>
  <w:num w:numId="38">
    <w:abstractNumId w:val="31"/>
  </w:num>
  <w:num w:numId="39">
    <w:abstractNumId w:val="39"/>
  </w:num>
  <w:num w:numId="40">
    <w:abstractNumId w:val="38"/>
  </w:num>
  <w:num w:numId="41">
    <w:abstractNumId w:val="23"/>
  </w:num>
  <w:num w:numId="42">
    <w:abstractNumId w:val="41"/>
  </w:num>
  <w:num w:numId="43">
    <w:abstractNumId w:val="22"/>
  </w:num>
  <w:num w:numId="44">
    <w:abstractNumId w:val="0"/>
    <w:lvlOverride w:ilvl="0">
      <w:startOverride w:val="1"/>
    </w:lvlOverride>
  </w:num>
  <w:num w:numId="45">
    <w:abstractNumId w:val="2"/>
  </w:num>
  <w:num w:numId="46">
    <w:abstractNumId w:val="32"/>
  </w:num>
  <w:num w:numId="47">
    <w:abstractNumId w:val="1"/>
    <w:lvlOverride w:ilvl="0">
      <w:startOverride w:val="1"/>
    </w:lvlOverride>
  </w:num>
  <w:num w:numId="48">
    <w:abstractNumId w:val="2"/>
    <w:lvlOverride w:ilvl="0">
      <w:startOverride w:val="1"/>
    </w:lvlOverride>
  </w:num>
  <w:num w:numId="49">
    <w:abstractNumId w:val="24"/>
  </w:num>
  <w:num w:numId="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36757"/>
    <w:rsid w:val="00041C83"/>
    <w:rsid w:val="00043087"/>
    <w:rsid w:val="000503CF"/>
    <w:rsid w:val="00051B76"/>
    <w:rsid w:val="00057EC2"/>
    <w:rsid w:val="00064E1C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22A8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097C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1B6"/>
    <w:rsid w:val="00206892"/>
    <w:rsid w:val="002237EF"/>
    <w:rsid w:val="00227605"/>
    <w:rsid w:val="002344F1"/>
    <w:rsid w:val="0025032E"/>
    <w:rsid w:val="002513AF"/>
    <w:rsid w:val="0027032F"/>
    <w:rsid w:val="00275C93"/>
    <w:rsid w:val="00285B9D"/>
    <w:rsid w:val="0029781A"/>
    <w:rsid w:val="002A20B1"/>
    <w:rsid w:val="002A49A0"/>
    <w:rsid w:val="002B066D"/>
    <w:rsid w:val="002B5B31"/>
    <w:rsid w:val="002C0C1E"/>
    <w:rsid w:val="002C1876"/>
    <w:rsid w:val="002C1956"/>
    <w:rsid w:val="002C366A"/>
    <w:rsid w:val="002C4CE0"/>
    <w:rsid w:val="002D00B9"/>
    <w:rsid w:val="002D66A2"/>
    <w:rsid w:val="002D67FD"/>
    <w:rsid w:val="002E7C49"/>
    <w:rsid w:val="002F05C1"/>
    <w:rsid w:val="002F1DFA"/>
    <w:rsid w:val="00301411"/>
    <w:rsid w:val="00313203"/>
    <w:rsid w:val="00316FC1"/>
    <w:rsid w:val="00320A00"/>
    <w:rsid w:val="00320D6D"/>
    <w:rsid w:val="003237C8"/>
    <w:rsid w:val="00326EF0"/>
    <w:rsid w:val="00331A3B"/>
    <w:rsid w:val="00333B38"/>
    <w:rsid w:val="003435A3"/>
    <w:rsid w:val="00343C4B"/>
    <w:rsid w:val="00354147"/>
    <w:rsid w:val="00372B07"/>
    <w:rsid w:val="00380A8F"/>
    <w:rsid w:val="00380F69"/>
    <w:rsid w:val="00381911"/>
    <w:rsid w:val="00383442"/>
    <w:rsid w:val="00385DEE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267B"/>
    <w:rsid w:val="003D5D3F"/>
    <w:rsid w:val="003D6DE4"/>
    <w:rsid w:val="003D794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F2B16"/>
    <w:rsid w:val="00504949"/>
    <w:rsid w:val="005051C0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E434A"/>
    <w:rsid w:val="005F51C6"/>
    <w:rsid w:val="005F5C60"/>
    <w:rsid w:val="00604080"/>
    <w:rsid w:val="00607F83"/>
    <w:rsid w:val="00624231"/>
    <w:rsid w:val="0064094F"/>
    <w:rsid w:val="00646A8F"/>
    <w:rsid w:val="006634C8"/>
    <w:rsid w:val="006679A8"/>
    <w:rsid w:val="0067598B"/>
    <w:rsid w:val="006777ED"/>
    <w:rsid w:val="00677935"/>
    <w:rsid w:val="006840FF"/>
    <w:rsid w:val="006939DF"/>
    <w:rsid w:val="00693C2B"/>
    <w:rsid w:val="00693CF2"/>
    <w:rsid w:val="00694999"/>
    <w:rsid w:val="006A24DD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4080"/>
    <w:rsid w:val="00755DCC"/>
    <w:rsid w:val="00767A64"/>
    <w:rsid w:val="00773B57"/>
    <w:rsid w:val="0077511E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0926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3FD1"/>
    <w:rsid w:val="008A5057"/>
    <w:rsid w:val="008B2527"/>
    <w:rsid w:val="008B4872"/>
    <w:rsid w:val="008C1E26"/>
    <w:rsid w:val="008E07AF"/>
    <w:rsid w:val="008F028C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388"/>
    <w:rsid w:val="0099372A"/>
    <w:rsid w:val="009A56A6"/>
    <w:rsid w:val="009C202A"/>
    <w:rsid w:val="009C5839"/>
    <w:rsid w:val="009D37E0"/>
    <w:rsid w:val="009E1C09"/>
    <w:rsid w:val="00A002E3"/>
    <w:rsid w:val="00A12221"/>
    <w:rsid w:val="00A15189"/>
    <w:rsid w:val="00A162B0"/>
    <w:rsid w:val="00A166BC"/>
    <w:rsid w:val="00A17200"/>
    <w:rsid w:val="00A23625"/>
    <w:rsid w:val="00A37D41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2913"/>
    <w:rsid w:val="00A736EF"/>
    <w:rsid w:val="00A82ED6"/>
    <w:rsid w:val="00AA51CB"/>
    <w:rsid w:val="00AA54A7"/>
    <w:rsid w:val="00AB3CC3"/>
    <w:rsid w:val="00AB53D3"/>
    <w:rsid w:val="00AD0A3E"/>
    <w:rsid w:val="00AD431E"/>
    <w:rsid w:val="00AD66A3"/>
    <w:rsid w:val="00AD7CFB"/>
    <w:rsid w:val="00AE7B97"/>
    <w:rsid w:val="00AF4346"/>
    <w:rsid w:val="00B008FB"/>
    <w:rsid w:val="00B0150A"/>
    <w:rsid w:val="00B14060"/>
    <w:rsid w:val="00B14074"/>
    <w:rsid w:val="00B147EC"/>
    <w:rsid w:val="00B14A12"/>
    <w:rsid w:val="00B2595E"/>
    <w:rsid w:val="00B301B3"/>
    <w:rsid w:val="00B33757"/>
    <w:rsid w:val="00B37F01"/>
    <w:rsid w:val="00B425B8"/>
    <w:rsid w:val="00B425FF"/>
    <w:rsid w:val="00B47612"/>
    <w:rsid w:val="00B5643A"/>
    <w:rsid w:val="00B620CE"/>
    <w:rsid w:val="00B64E20"/>
    <w:rsid w:val="00B70B92"/>
    <w:rsid w:val="00B70E8A"/>
    <w:rsid w:val="00B76DDF"/>
    <w:rsid w:val="00B82F39"/>
    <w:rsid w:val="00B84A43"/>
    <w:rsid w:val="00B85D6D"/>
    <w:rsid w:val="00B870E6"/>
    <w:rsid w:val="00B94C72"/>
    <w:rsid w:val="00BA4C28"/>
    <w:rsid w:val="00BB30A6"/>
    <w:rsid w:val="00BB49BD"/>
    <w:rsid w:val="00BB7F7C"/>
    <w:rsid w:val="00BC7D17"/>
    <w:rsid w:val="00BD018B"/>
    <w:rsid w:val="00BE3125"/>
    <w:rsid w:val="00BE4A73"/>
    <w:rsid w:val="00C01198"/>
    <w:rsid w:val="00C023FB"/>
    <w:rsid w:val="00C02E03"/>
    <w:rsid w:val="00C1503D"/>
    <w:rsid w:val="00C27768"/>
    <w:rsid w:val="00C3029F"/>
    <w:rsid w:val="00C31779"/>
    <w:rsid w:val="00C37B63"/>
    <w:rsid w:val="00C404F4"/>
    <w:rsid w:val="00C415AC"/>
    <w:rsid w:val="00C649E2"/>
    <w:rsid w:val="00C77C39"/>
    <w:rsid w:val="00C827BE"/>
    <w:rsid w:val="00CA0A0C"/>
    <w:rsid w:val="00CA1B18"/>
    <w:rsid w:val="00CA30E9"/>
    <w:rsid w:val="00CA54B4"/>
    <w:rsid w:val="00CB3198"/>
    <w:rsid w:val="00CB381F"/>
    <w:rsid w:val="00CC01C5"/>
    <w:rsid w:val="00CC27CE"/>
    <w:rsid w:val="00CD0F9A"/>
    <w:rsid w:val="00CD4206"/>
    <w:rsid w:val="00CD4B93"/>
    <w:rsid w:val="00CD5577"/>
    <w:rsid w:val="00CF04AC"/>
    <w:rsid w:val="00CF6582"/>
    <w:rsid w:val="00D076E0"/>
    <w:rsid w:val="00D141B5"/>
    <w:rsid w:val="00D206CC"/>
    <w:rsid w:val="00D27924"/>
    <w:rsid w:val="00D27F02"/>
    <w:rsid w:val="00D31E93"/>
    <w:rsid w:val="00D413AD"/>
    <w:rsid w:val="00D4375C"/>
    <w:rsid w:val="00D4588A"/>
    <w:rsid w:val="00D50D44"/>
    <w:rsid w:val="00D55AC8"/>
    <w:rsid w:val="00D62893"/>
    <w:rsid w:val="00D6681B"/>
    <w:rsid w:val="00D703C2"/>
    <w:rsid w:val="00D721BC"/>
    <w:rsid w:val="00D76AC0"/>
    <w:rsid w:val="00D84381"/>
    <w:rsid w:val="00D861D6"/>
    <w:rsid w:val="00DB33D1"/>
    <w:rsid w:val="00DB4A2A"/>
    <w:rsid w:val="00DC7238"/>
    <w:rsid w:val="00DD0F58"/>
    <w:rsid w:val="00DD4690"/>
    <w:rsid w:val="00DD469A"/>
    <w:rsid w:val="00DE0C30"/>
    <w:rsid w:val="00DE5453"/>
    <w:rsid w:val="00DE6FEA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042C"/>
    <w:rsid w:val="00E541DB"/>
    <w:rsid w:val="00E62447"/>
    <w:rsid w:val="00E64B2E"/>
    <w:rsid w:val="00E753A1"/>
    <w:rsid w:val="00E76C9B"/>
    <w:rsid w:val="00E77979"/>
    <w:rsid w:val="00E8691B"/>
    <w:rsid w:val="00E873CF"/>
    <w:rsid w:val="00E92C52"/>
    <w:rsid w:val="00E93497"/>
    <w:rsid w:val="00E951A5"/>
    <w:rsid w:val="00E97FAC"/>
    <w:rsid w:val="00EA39AE"/>
    <w:rsid w:val="00EB1352"/>
    <w:rsid w:val="00EB2B25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479FD"/>
    <w:rsid w:val="00F57C7F"/>
    <w:rsid w:val="00F67275"/>
    <w:rsid w:val="00F676FC"/>
    <w:rsid w:val="00F71384"/>
    <w:rsid w:val="00F754DA"/>
    <w:rsid w:val="00F8060E"/>
    <w:rsid w:val="00F834BE"/>
    <w:rsid w:val="00F8424F"/>
    <w:rsid w:val="00F85267"/>
    <w:rsid w:val="00FA563F"/>
    <w:rsid w:val="00FA66EF"/>
    <w:rsid w:val="00FA7101"/>
    <w:rsid w:val="00FB3CEF"/>
    <w:rsid w:val="00FD0F8D"/>
    <w:rsid w:val="00FD4486"/>
    <w:rsid w:val="00FD6034"/>
    <w:rsid w:val="00FD6842"/>
    <w:rsid w:val="00FE3E5F"/>
    <w:rsid w:val="00FE5CFA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437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38</cp:revision>
  <cp:lastPrinted>2013-08-22T15:13:00Z</cp:lastPrinted>
  <dcterms:created xsi:type="dcterms:W3CDTF">2013-02-01T20:04:00Z</dcterms:created>
  <dcterms:modified xsi:type="dcterms:W3CDTF">2013-11-04T15:40:00Z</dcterms:modified>
</cp:coreProperties>
</file>